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0704" w14:textId="77777777" w:rsidR="000A466C" w:rsidRPr="000A466C" w:rsidRDefault="000A466C" w:rsidP="000A466C">
      <w:pPr>
        <w:spacing w:before="48"/>
        <w:ind w:left="3851" w:right="3848"/>
        <w:jc w:val="center"/>
        <w:rPr>
          <w:rFonts w:asciiTheme="minorHAnsi" w:hAnsiTheme="minorHAnsi" w:cstheme="minorHAnsi"/>
          <w:sz w:val="22"/>
          <w:szCs w:val="22"/>
        </w:rPr>
      </w:pPr>
      <w:r w:rsidRPr="000A466C">
        <w:rPr>
          <w:rFonts w:asciiTheme="minorHAnsi" w:hAnsiTheme="minorHAnsi" w:cstheme="minorHAnsi"/>
          <w:sz w:val="22"/>
          <w:szCs w:val="22"/>
        </w:rPr>
        <w:t>Hashim Horne</w:t>
      </w:r>
    </w:p>
    <w:p w14:paraId="0624820A" w14:textId="1595BB10" w:rsidR="00B05CC4" w:rsidRPr="000A466C" w:rsidRDefault="00BD2215" w:rsidP="000A466C">
      <w:pPr>
        <w:spacing w:before="48"/>
        <w:ind w:left="3851" w:right="38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120</w:t>
      </w:r>
      <w:r w:rsidRPr="000A466C">
        <w:rPr>
          <w:rFonts w:asciiTheme="minorHAnsi" w:eastAsia="Arial" w:hAnsiTheme="minorHAnsi" w:cstheme="minorHAnsi"/>
          <w:sz w:val="22"/>
          <w:szCs w:val="22"/>
        </w:rPr>
        <w:t>0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0A466C">
        <w:rPr>
          <w:rFonts w:asciiTheme="minorHAnsi" w:eastAsia="Arial" w:hAnsiTheme="minorHAnsi" w:cstheme="minorHAnsi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oa</w:t>
      </w:r>
      <w:r w:rsidRPr="000A466C">
        <w:rPr>
          <w:rFonts w:asciiTheme="minorHAnsi" w:eastAsia="Arial" w:hAnsiTheme="minorHAnsi" w:cstheme="minorHAnsi"/>
          <w:w w:val="99"/>
          <w:sz w:val="22"/>
          <w:szCs w:val="22"/>
        </w:rPr>
        <w:t>d</w:t>
      </w:r>
    </w:p>
    <w:p w14:paraId="419D77E6" w14:textId="77777777" w:rsidR="00B05CC4" w:rsidRPr="000A466C" w:rsidRDefault="00BD2215" w:rsidP="000A466C">
      <w:pPr>
        <w:spacing w:before="46"/>
        <w:ind w:left="3764" w:right="376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3</w:t>
      </w:r>
      <w:r w:rsidRPr="000A466C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w w:val="99"/>
          <w:sz w:val="22"/>
          <w:szCs w:val="22"/>
        </w:rPr>
        <w:t>3</w:t>
      </w:r>
    </w:p>
    <w:p w14:paraId="510D8A38" w14:textId="76874A4B" w:rsidR="00B05CC4" w:rsidRPr="000A466C" w:rsidRDefault="00BD2215" w:rsidP="000A466C">
      <w:pPr>
        <w:spacing w:before="43"/>
        <w:ind w:left="2106" w:right="2103"/>
        <w:jc w:val="center"/>
        <w:rPr>
          <w:rFonts w:asciiTheme="minorHAnsi" w:eastAsia="Arial" w:hAnsiTheme="minorHAnsi" w:cstheme="minorHAnsi"/>
          <w:bCs/>
          <w:sz w:val="22"/>
          <w:szCs w:val="22"/>
        </w:rPr>
      </w:pPr>
      <w:r w:rsidRPr="000A466C">
        <w:rPr>
          <w:rFonts w:asciiTheme="minorHAnsi" w:eastAsia="Arial" w:hAnsiTheme="minorHAnsi" w:cstheme="minorHAnsi"/>
          <w:bCs/>
          <w:spacing w:val="1"/>
          <w:position w:val="-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Cs/>
          <w:spacing w:val="-2"/>
          <w:position w:val="-1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Cs/>
          <w:spacing w:val="-1"/>
          <w:position w:val="-1"/>
          <w:sz w:val="22"/>
          <w:szCs w:val="22"/>
        </w:rPr>
        <w:t>phon</w:t>
      </w:r>
      <w:r w:rsidRPr="000A466C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Cs/>
          <w:position w:val="-1"/>
          <w:sz w:val="22"/>
          <w:szCs w:val="22"/>
        </w:rPr>
        <w:t>:</w:t>
      </w:r>
      <w:r w:rsidRPr="000A466C">
        <w:rPr>
          <w:rFonts w:asciiTheme="minorHAnsi" w:eastAsia="Arial" w:hAnsiTheme="minorHAnsi" w:cstheme="minorHAnsi"/>
          <w:bCs/>
          <w:spacing w:val="-15"/>
          <w:position w:val="-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Cs/>
          <w:spacing w:val="-1"/>
          <w:position w:val="-1"/>
          <w:sz w:val="22"/>
          <w:szCs w:val="22"/>
        </w:rPr>
        <w:t>(</w:t>
      </w:r>
      <w:r w:rsidRPr="000A466C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416</w:t>
      </w:r>
      <w:r w:rsidRPr="000A466C">
        <w:rPr>
          <w:rFonts w:asciiTheme="minorHAnsi" w:eastAsia="Arial" w:hAnsiTheme="minorHAnsi" w:cstheme="minorHAnsi"/>
          <w:bCs/>
          <w:position w:val="-1"/>
          <w:sz w:val="22"/>
          <w:szCs w:val="22"/>
        </w:rPr>
        <w:t>)</w:t>
      </w:r>
      <w:r w:rsidRPr="000A466C">
        <w:rPr>
          <w:rFonts w:asciiTheme="minorHAnsi" w:eastAsia="Arial" w:hAnsiTheme="minorHAnsi" w:cstheme="minorHAnsi"/>
          <w:bCs/>
          <w:spacing w:val="-9"/>
          <w:position w:val="-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438</w:t>
      </w:r>
      <w:r w:rsidRPr="000A466C">
        <w:rPr>
          <w:rFonts w:asciiTheme="minorHAnsi" w:eastAsia="Arial" w:hAnsiTheme="minorHAnsi" w:cstheme="minorHAnsi"/>
          <w:bCs/>
          <w:spacing w:val="-2"/>
          <w:position w:val="-1"/>
          <w:sz w:val="22"/>
          <w:szCs w:val="22"/>
        </w:rPr>
        <w:t>.</w:t>
      </w:r>
      <w:r w:rsidRPr="000A466C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360</w:t>
      </w:r>
      <w:r w:rsidRPr="000A466C">
        <w:rPr>
          <w:rFonts w:asciiTheme="minorHAnsi" w:eastAsia="Arial" w:hAnsiTheme="minorHAnsi" w:cstheme="minorHAnsi"/>
          <w:bCs/>
          <w:position w:val="-1"/>
          <w:sz w:val="22"/>
          <w:szCs w:val="22"/>
        </w:rPr>
        <w:t>6</w:t>
      </w:r>
      <w:r w:rsidRPr="000A466C">
        <w:rPr>
          <w:rFonts w:asciiTheme="minorHAnsi" w:eastAsia="Arial" w:hAnsiTheme="minorHAnsi" w:cstheme="minorHAnsi"/>
          <w:bCs/>
          <w:spacing w:val="-13"/>
          <w:position w:val="-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Cs/>
          <w:position w:val="-1"/>
          <w:sz w:val="22"/>
          <w:szCs w:val="22"/>
        </w:rPr>
        <w:t>/</w:t>
      </w:r>
      <w:r w:rsidRPr="000A466C">
        <w:rPr>
          <w:rFonts w:asciiTheme="minorHAnsi" w:eastAsia="Arial" w:hAnsiTheme="minorHAnsi" w:cstheme="minorHAnsi"/>
          <w:bCs/>
          <w:spacing w:val="-6"/>
          <w:position w:val="-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Cs/>
          <w:spacing w:val="-2"/>
          <w:position w:val="-1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bCs/>
          <w:spacing w:val="-3"/>
          <w:position w:val="-1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Cs/>
          <w:spacing w:val="-2"/>
          <w:position w:val="-1"/>
          <w:sz w:val="22"/>
          <w:szCs w:val="22"/>
        </w:rPr>
        <w:t>il</w:t>
      </w:r>
      <w:r w:rsidRPr="000A466C">
        <w:rPr>
          <w:rFonts w:asciiTheme="minorHAnsi" w:eastAsia="Arial" w:hAnsiTheme="minorHAnsi" w:cstheme="minorHAnsi"/>
          <w:bCs/>
          <w:position w:val="-1"/>
          <w:sz w:val="22"/>
          <w:szCs w:val="22"/>
        </w:rPr>
        <w:t>:</w:t>
      </w:r>
      <w:r w:rsidRPr="000A466C">
        <w:rPr>
          <w:rFonts w:asciiTheme="minorHAnsi" w:eastAsia="Arial" w:hAnsiTheme="minorHAnsi" w:cstheme="minorHAnsi"/>
          <w:bCs/>
          <w:spacing w:val="-6"/>
          <w:position w:val="-1"/>
          <w:sz w:val="22"/>
          <w:szCs w:val="22"/>
        </w:rPr>
        <w:t xml:space="preserve"> </w:t>
      </w:r>
      <w:r w:rsidR="000A466C" w:rsidRPr="000A466C">
        <w:rPr>
          <w:rFonts w:asciiTheme="minorHAnsi" w:eastAsia="Arial" w:hAnsiTheme="minorHAnsi" w:cstheme="minorHAnsi"/>
          <w:bCs/>
          <w:color w:val="0000FF"/>
          <w:spacing w:val="-2"/>
          <w:position w:val="-1"/>
          <w:sz w:val="22"/>
          <w:szCs w:val="22"/>
          <w:u w:color="0000FF"/>
        </w:rPr>
        <w:t>hashim@gmail.com</w:t>
      </w:r>
    </w:p>
    <w:p w14:paraId="14B9CBB2" w14:textId="77777777" w:rsidR="00B05CC4" w:rsidRPr="000A466C" w:rsidRDefault="00B05CC4" w:rsidP="000A466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6C82A74" w14:textId="77777777" w:rsidR="00B05CC4" w:rsidRPr="000A466C" w:rsidRDefault="00BD2215" w:rsidP="000A466C">
      <w:pPr>
        <w:spacing w:before="34"/>
        <w:ind w:right="3903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C</w:t>
      </w:r>
      <w:r w:rsidRPr="000A466C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EE</w:t>
      </w:r>
      <w:r w:rsidRPr="000A466C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0A466C">
        <w:rPr>
          <w:rFonts w:asciiTheme="minorHAnsi" w:eastAsia="Arial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P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0A466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OF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I</w:t>
      </w:r>
      <w:r w:rsidRPr="000A466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L</w:t>
      </w:r>
      <w:r w:rsidRPr="000A466C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38118639" w14:textId="77777777" w:rsidR="00B05CC4" w:rsidRPr="000A466C" w:rsidRDefault="00BD2215" w:rsidP="000A466C">
      <w:pPr>
        <w:spacing w:before="46"/>
        <w:ind w:left="12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0A466C">
        <w:rPr>
          <w:rFonts w:asciiTheme="minorHAnsi" w:eastAsia="Arial" w:hAnsiTheme="minorHAnsi" w:cstheme="minorHAnsi"/>
          <w:sz w:val="22"/>
          <w:szCs w:val="22"/>
        </w:rPr>
        <w:t>5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es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v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P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ili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tt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got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ra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li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ce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Pr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ec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Go</w:t>
      </w:r>
      <w:r w:rsidRPr="000A466C">
        <w:rPr>
          <w:rFonts w:asciiTheme="minorHAnsi" w:eastAsia="Arial" w:hAnsiTheme="minorHAnsi" w:cstheme="minorHAnsi"/>
          <w:sz w:val="22"/>
          <w:szCs w:val="22"/>
        </w:rPr>
        <w:t>v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er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ub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.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utho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es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hip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gani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plu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ibu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deb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t/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equi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5709A2" w14:textId="77777777" w:rsidR="00B05CC4" w:rsidRPr="000A466C" w:rsidRDefault="00B05CC4" w:rsidP="000A466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D1945ED" w14:textId="77777777" w:rsidR="00B05CC4" w:rsidRPr="000A466C" w:rsidRDefault="00BD2215" w:rsidP="000A466C">
      <w:pPr>
        <w:ind w:left="12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ove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abili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udg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dealin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ibl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app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anadia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.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egula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ighl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ille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olu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ive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D9C3FCF" w14:textId="77777777" w:rsidR="00B05CC4" w:rsidRPr="000A466C" w:rsidRDefault="00B05CC4" w:rsidP="000A466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E48B035" w14:textId="3F3A1795" w:rsidR="00B05CC4" w:rsidRPr="000A466C" w:rsidRDefault="00BD2215" w:rsidP="000A466C">
      <w:pPr>
        <w:ind w:left="12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ail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ellen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ill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bine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ellen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andin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C84850B" w14:textId="77777777" w:rsidR="00B05CC4" w:rsidRPr="000A466C" w:rsidRDefault="00B05CC4" w:rsidP="000A466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2F0BC88" w14:textId="77777777" w:rsidR="00B05CC4" w:rsidRPr="000A466C" w:rsidRDefault="00BD2215" w:rsidP="000A466C">
      <w:pPr>
        <w:ind w:left="120" w:right="571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0A466C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0A466C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0A466C">
        <w:rPr>
          <w:rFonts w:asciiTheme="minorHAnsi" w:eastAsia="Arial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0A466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0A466C">
        <w:rPr>
          <w:rFonts w:asciiTheme="minorHAnsi" w:eastAsia="Arial" w:hAnsiTheme="minorHAnsi" w:cstheme="minorHAnsi"/>
          <w:b/>
          <w:sz w:val="22"/>
          <w:szCs w:val="22"/>
          <w:u w:color="000000"/>
        </w:rPr>
        <w:t>F</w:t>
      </w:r>
      <w:r w:rsidRPr="000A466C">
        <w:rPr>
          <w:rFonts w:asciiTheme="minorHAnsi" w:eastAsia="Arial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P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0A466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OF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ESS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I</w:t>
      </w:r>
      <w:r w:rsidRPr="000A466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N</w:t>
      </w:r>
      <w:r w:rsidRPr="000A466C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>A</w:t>
      </w:r>
      <w:r w:rsidRPr="000A466C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0A466C">
        <w:rPr>
          <w:rFonts w:asciiTheme="minorHAnsi" w:eastAsia="Arial" w:hAnsiTheme="minorHAnsi" w:cstheme="minorHAnsi"/>
          <w:b/>
          <w:spacing w:val="-20"/>
          <w:sz w:val="22"/>
          <w:szCs w:val="22"/>
          <w:u w:color="000000"/>
        </w:rPr>
        <w:t xml:space="preserve"> 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EXPE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0A466C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I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S</w:t>
      </w:r>
      <w:r w:rsidRPr="000A466C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</w:p>
    <w:p w14:paraId="087D7677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50366A87" w14:textId="77777777" w:rsidR="00B05CC4" w:rsidRPr="000A466C" w:rsidRDefault="00BD2215" w:rsidP="000A466C">
      <w:pPr>
        <w:ind w:left="120" w:right="66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es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b/>
          <w:i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ev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b/>
          <w:i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ys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52A198D4" w14:textId="77777777" w:rsidR="00B05CC4" w:rsidRPr="000A466C" w:rsidRDefault="00BD2215" w:rsidP="000A466C">
      <w:pPr>
        <w:spacing w:before="46"/>
        <w:ind w:left="84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0A466C">
        <w:rPr>
          <w:rFonts w:asciiTheme="minorHAnsi" w:eastAsia="Arial" w:hAnsiTheme="minorHAnsi" w:cstheme="minorHAnsi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anal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bein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ind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e 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lon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ob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ive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1C70EA6A" w14:textId="77777777" w:rsidR="00B05CC4" w:rsidRPr="000A466C" w:rsidRDefault="00BD2215" w:rsidP="000A466C">
      <w:pPr>
        <w:spacing w:before="1"/>
        <w:ind w:left="84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fy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oppo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api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ali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aving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oug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advan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ageou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plannin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</w:p>
    <w:p w14:paraId="32DD9F7A" w14:textId="77777777" w:rsidR="00B05CC4" w:rsidRPr="000A466C" w:rsidRDefault="00BD2215" w:rsidP="000A466C">
      <w:pPr>
        <w:spacing w:before="1"/>
        <w:ind w:left="840" w:right="21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Ut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ili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odellin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hnique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evalua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3BE348" w14:textId="77777777" w:rsidR="00B05CC4" w:rsidRPr="000A466C" w:rsidRDefault="00BD2215" w:rsidP="000A466C">
      <w:pPr>
        <w:spacing w:before="46"/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poli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abli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publi</w:t>
      </w:r>
      <w:r w:rsidRPr="000A466C">
        <w:rPr>
          <w:rFonts w:asciiTheme="minorHAnsi" w:eastAsia="Arial" w:hAnsiTheme="minorHAnsi" w:cstheme="minorHAnsi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plo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bene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obil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develop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</w:p>
    <w:p w14:paraId="438B4ACD" w14:textId="77777777" w:rsidR="00B05CC4" w:rsidRPr="000A466C" w:rsidRDefault="00BD2215" w:rsidP="000A466C">
      <w:pPr>
        <w:spacing w:before="1"/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ab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audi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ail</w:t>
      </w:r>
      <w:r w:rsidRPr="000A466C">
        <w:rPr>
          <w:rFonts w:asciiTheme="minorHAnsi" w:eastAsia="Arial" w:hAnsiTheme="minorHAnsi" w:cstheme="minorHAnsi"/>
          <w:sz w:val="22"/>
          <w:szCs w:val="22"/>
        </w:rPr>
        <w:t>s 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0A466C">
        <w:rPr>
          <w:rFonts w:asciiTheme="minorHAnsi" w:eastAsia="Arial" w:hAnsiTheme="minorHAnsi" w:cstheme="minorHAnsi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audi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ff,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dina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unio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ff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</w:p>
    <w:p w14:paraId="51C167DF" w14:textId="77777777" w:rsidR="00B05CC4" w:rsidRPr="000A466C" w:rsidRDefault="00BD2215" w:rsidP="000A466C">
      <w:pPr>
        <w:spacing w:before="73"/>
        <w:ind w:left="120" w:right="823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nn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</w:p>
    <w:p w14:paraId="03BAC835" w14:textId="77777777" w:rsidR="00B05CC4" w:rsidRPr="000A466C" w:rsidRDefault="00BD2215" w:rsidP="000A466C">
      <w:pPr>
        <w:spacing w:before="46"/>
        <w:ind w:left="840" w:right="83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lin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avou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abl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plan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ini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ili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develop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ili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0A466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plan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A466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dive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ge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ealign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2F9F45D6" w14:textId="77777777" w:rsidR="00B05CC4" w:rsidRPr="000A466C" w:rsidRDefault="00BD2215" w:rsidP="000A466C">
      <w:pPr>
        <w:spacing w:before="1"/>
        <w:ind w:left="84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nve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iga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ig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anada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ff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.</w:t>
      </w:r>
      <w:r w:rsidRPr="000A466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eig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holdin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ule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C46FF82" w14:textId="77777777" w:rsidR="00B05CC4" w:rsidRPr="000A466C" w:rsidRDefault="00BD2215" w:rsidP="000A466C">
      <w:pPr>
        <w:spacing w:before="1"/>
        <w:ind w:left="84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ovid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hie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iv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vi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la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olle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hil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ipa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hig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il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ing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1AC4CCC2" w14:textId="77777777" w:rsidR="00B05CC4" w:rsidRPr="000A466C" w:rsidRDefault="00BD2215" w:rsidP="000A466C">
      <w:pPr>
        <w:spacing w:before="1"/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du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diligen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ge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involve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able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oad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ing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ellula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adequa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inde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lau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holdba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</w:p>
    <w:p w14:paraId="0AF0009A" w14:textId="77777777" w:rsidR="00B05CC4" w:rsidRPr="000A466C" w:rsidRDefault="00BD2215" w:rsidP="000A466C">
      <w:pPr>
        <w:spacing w:before="1"/>
        <w:ind w:left="840" w:right="13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ide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va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iou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3453CA6B" w14:textId="77777777" w:rsidR="00B05CC4" w:rsidRPr="000A466C" w:rsidRDefault="00BD2215" w:rsidP="000A466C">
      <w:pPr>
        <w:spacing w:before="46"/>
        <w:ind w:left="840" w:right="84"/>
        <w:jc w:val="both"/>
        <w:rPr>
          <w:rFonts w:asciiTheme="minorHAnsi" w:eastAsia="Arial" w:hAnsiTheme="minorHAnsi" w:cstheme="minorHAnsi"/>
          <w:sz w:val="22"/>
          <w:szCs w:val="22"/>
        </w:rPr>
        <w:sectPr w:rsidR="00B05CC4" w:rsidRPr="000A466C">
          <w:footerReference w:type="default" r:id="rId7"/>
          <w:pgSz w:w="12240" w:h="15840"/>
          <w:pgMar w:top="540" w:right="1320" w:bottom="280" w:left="1320" w:header="0" w:footer="765" w:gutter="0"/>
          <w:cols w:space="720"/>
        </w:sectPr>
      </w:pPr>
      <w:r w:rsidRPr="000A466C">
        <w:rPr>
          <w:rFonts w:asciiTheme="minorHAnsi" w:hAnsiTheme="minorHAnsi" w:cstheme="minorHAnsi"/>
          <w:sz w:val="22"/>
          <w:szCs w:val="22"/>
        </w:rPr>
        <w:pict w14:anchorId="457A9DB9">
          <v:group id="_x0000_s1035" style="position:absolute;left:0;text-align:left;margin-left:71.45pt;margin-top:41.4pt;width:469.05pt;height:2pt;z-index:-251659264;mso-position-horizontal-relative:page" coordorigin="1429,828" coordsize="9381,40">
            <v:shape id="_x0000_s1037" style="position:absolute;left:1440;top:838;width:9360;height:0" coordorigin="1440,838" coordsize="9360,0" path="m1440,838r9360,e" filled="f" strokeweight="1.06pt">
              <v:path arrowok="t"/>
            </v:shape>
            <v:shape id="_x0000_s1036" style="position:absolute;left:1440;top:858;width:9360;height:0" coordorigin="1440,858" coordsize="9360,0" path="m1440,858r9360,e" filled="f" strokeweight="1.06pt">
              <v:path arrowok="t"/>
            </v:shape>
            <w10:wrap anchorx="page"/>
          </v:group>
        </w:pic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aile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andin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api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ludin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hod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edu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plannin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</w:p>
    <w:p w14:paraId="0D8946BD" w14:textId="77777777" w:rsidR="00B05CC4" w:rsidRPr="000A466C" w:rsidRDefault="00B05CC4" w:rsidP="000A466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6B684C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418D08D2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5A9838A1" w14:textId="77777777" w:rsidR="00B05CC4" w:rsidRPr="000A466C" w:rsidRDefault="00BD2215" w:rsidP="000A466C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tu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1CC15840" w14:textId="77777777" w:rsidR="00B05CC4" w:rsidRPr="000A466C" w:rsidRDefault="00BD2215" w:rsidP="000A466C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uebe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</w:p>
    <w:p w14:paraId="406347F9" w14:textId="77777777" w:rsidR="00B05CC4" w:rsidRPr="000A466C" w:rsidRDefault="00BD2215" w:rsidP="000A466C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3BCCE231" w14:textId="77777777" w:rsidR="00B05CC4" w:rsidRPr="000A466C" w:rsidRDefault="00BD2215" w:rsidP="000A466C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anag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audi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</w:p>
    <w:p w14:paraId="3E0E3742" w14:textId="77777777" w:rsidR="00B05CC4" w:rsidRPr="000A466C" w:rsidRDefault="00BD2215" w:rsidP="000A466C">
      <w:pPr>
        <w:spacing w:before="46"/>
        <w:ind w:left="840" w:right="85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ego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iv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va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iou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ovin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behal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lien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426AC76D" w14:textId="77777777" w:rsidR="00B05CC4" w:rsidRPr="000A466C" w:rsidRDefault="00BD2215" w:rsidP="000A466C">
      <w:pPr>
        <w:spacing w:before="1"/>
        <w:ind w:left="840" w:right="83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va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iou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hholdin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involvin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ag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dividen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15718262" w14:textId="77777777" w:rsidR="00B05CC4" w:rsidRPr="000A466C" w:rsidRDefault="00BD2215" w:rsidP="000A466C">
      <w:pPr>
        <w:spacing w:before="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ula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individua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all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3EA39EA7" w14:textId="77777777" w:rsidR="00B05CC4" w:rsidRPr="000A466C" w:rsidRDefault="00BD2215" w:rsidP="000A466C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ign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0A3739" w14:textId="77777777" w:rsidR="00B05CC4" w:rsidRPr="000A466C" w:rsidRDefault="00BD2215" w:rsidP="000A466C">
      <w:pPr>
        <w:spacing w:before="46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0A466C">
        <w:rPr>
          <w:rFonts w:asciiTheme="minorHAnsi" w:eastAsia="Arial" w:hAnsiTheme="minorHAnsi" w:cstheme="minorHAnsi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involvin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anada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.</w:t>
      </w:r>
      <w:r w:rsidRPr="000A466C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onven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0F55547" w14:textId="77777777" w:rsidR="00B05CC4" w:rsidRPr="000A466C" w:rsidRDefault="00B05CC4" w:rsidP="000A466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ED58141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2FCC42DA" w14:textId="77777777" w:rsidR="00B05CC4" w:rsidRPr="000A466C" w:rsidRDefault="00BD2215" w:rsidP="000A466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&amp;</w:t>
      </w:r>
      <w:r w:rsidRPr="000A466C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Pr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ec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b/>
          <w:i/>
          <w:spacing w:val="4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</w:p>
    <w:p w14:paraId="4A2D6D6D" w14:textId="77777777" w:rsidR="00B05CC4" w:rsidRPr="000A466C" w:rsidRDefault="00BD2215" w:rsidP="000A466C">
      <w:pPr>
        <w:spacing w:before="46"/>
        <w:ind w:left="840" w:right="83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Plan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gani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466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466C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lea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466C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0A466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A466C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466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ia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A466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ign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ovid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466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ongoin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leade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hip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ainin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iva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4BCBCC55" w14:textId="77777777" w:rsidR="00B05CC4" w:rsidRPr="000A466C" w:rsidRDefault="00BD2215" w:rsidP="000A466C">
      <w:pPr>
        <w:spacing w:before="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anag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0A466C">
        <w:rPr>
          <w:rFonts w:asciiTheme="minorHAnsi" w:eastAsia="Arial" w:hAnsiTheme="minorHAnsi" w:cstheme="minorHAnsi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46ABBA2" w14:textId="77777777" w:rsidR="00B05CC4" w:rsidRPr="000A466C" w:rsidRDefault="00BD2215" w:rsidP="000A466C">
      <w:pPr>
        <w:spacing w:before="6"/>
        <w:ind w:left="840" w:right="85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hAnsiTheme="minorHAnsi" w:cstheme="minorHAnsi"/>
          <w:sz w:val="22"/>
          <w:szCs w:val="22"/>
        </w:rPr>
        <w:pict w14:anchorId="0C01ACAF">
          <v:group id="_x0000_s1032" style="position:absolute;left:0;text-align:left;margin-left:70.15pt;margin-top:56.75pt;width:471.7pt;height:2.25pt;z-index:-251658240;mso-position-horizontal-relative:page" coordorigin="1403,1135" coordsize="9434,45">
            <v:shape id="_x0000_s1034" style="position:absolute;left:1411;top:1172;width:9418;height:0" coordorigin="1411,1172" coordsize="9418,0" path="m1411,1172r9418,e" filled="f" strokeweight=".82pt">
              <v:path arrowok="t"/>
            </v:shape>
            <v:shape id="_x0000_s1033" style="position:absolute;left:1411;top:1143;width:9418;height:0" coordorigin="1411,1143" coordsize="9418,0" path="m1411,1143r9418,e" filled="f" strokeweight=".82pt">
              <v:path arrowok="t"/>
            </v:shape>
            <w10:wrap anchorx="page"/>
          </v:group>
        </w:pic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k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upo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ple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annua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evie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DAD1F20" w14:textId="77777777" w:rsidR="00B05CC4" w:rsidRPr="000A466C" w:rsidRDefault="00B05CC4" w:rsidP="000A466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58FF055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1E03C153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111C5BD5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07FBA338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5BB14E98" w14:textId="77777777" w:rsidR="00B05CC4" w:rsidRPr="000A466C" w:rsidRDefault="00BD2215" w:rsidP="000A466C">
      <w:pPr>
        <w:spacing w:before="34"/>
        <w:ind w:left="3215" w:right="32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</w:rPr>
        <w:t>SE</w:t>
      </w:r>
      <w:r w:rsidRPr="000A466C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b/>
          <w:spacing w:val="-9"/>
          <w:w w:val="99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CC</w:t>
      </w:r>
      <w:r w:rsidRPr="000A466C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</w:p>
    <w:p w14:paraId="3C210059" w14:textId="77777777" w:rsidR="00B05CC4" w:rsidRPr="000A466C" w:rsidRDefault="00B05CC4" w:rsidP="000A466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9173C15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6B68E517" w14:textId="77777777" w:rsidR="00B05CC4" w:rsidRPr="000A466C" w:rsidRDefault="00BD2215" w:rsidP="000A466C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ain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$50</w:t>
      </w:r>
      <w:r w:rsidRPr="000A466C">
        <w:rPr>
          <w:rFonts w:asciiTheme="minorHAnsi" w:eastAsia="Arial" w:hAnsiTheme="minorHAnsi" w:cstheme="minorHAnsi"/>
          <w:sz w:val="22"/>
          <w:szCs w:val="22"/>
        </w:rPr>
        <w:t>0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illio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ede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U.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.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ub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idia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iden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pu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uin</w:t>
      </w:r>
      <w:r w:rsidRPr="000A466C">
        <w:rPr>
          <w:rFonts w:asciiTheme="minorHAnsi" w:eastAsia="Arial" w:hAnsiTheme="minorHAnsi" w:cstheme="minorHAnsi"/>
          <w:sz w:val="22"/>
          <w:szCs w:val="22"/>
        </w:rPr>
        <w:t>g a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aving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oppo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</w:p>
    <w:p w14:paraId="3229A00A" w14:textId="77777777" w:rsidR="00B05CC4" w:rsidRPr="000A466C" w:rsidRDefault="00B05CC4" w:rsidP="000A466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1ED5CB4" w14:textId="77777777" w:rsidR="00B05CC4" w:rsidRPr="000A466C" w:rsidRDefault="00BD2215" w:rsidP="000A466C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$10</w:t>
      </w:r>
      <w:r w:rsidRPr="000A466C">
        <w:rPr>
          <w:rFonts w:asciiTheme="minorHAnsi" w:eastAsia="Arial" w:hAnsiTheme="minorHAnsi" w:cstheme="minorHAnsi"/>
          <w:sz w:val="22"/>
          <w:szCs w:val="22"/>
        </w:rPr>
        <w:t>8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illio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inve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edi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evenu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anad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lai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inin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cs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Ag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ul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Publi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A0A1A4B" w14:textId="77777777" w:rsidR="00B05CC4" w:rsidRPr="000A466C" w:rsidRDefault="00B05CC4" w:rsidP="000A466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09F6BDE" w14:textId="77777777" w:rsidR="00B05CC4" w:rsidRPr="000A466C" w:rsidRDefault="00BD2215" w:rsidP="000A466C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ull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planne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deal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api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va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iou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eg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$</w:t>
      </w:r>
      <w:r w:rsidRPr="000A466C">
        <w:rPr>
          <w:rFonts w:asciiTheme="minorHAnsi" w:eastAsia="Arial" w:hAnsiTheme="minorHAnsi" w:cstheme="minorHAnsi"/>
          <w:sz w:val="22"/>
          <w:szCs w:val="22"/>
        </w:rPr>
        <w:t>2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billio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involvin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dive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eg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'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</w:p>
    <w:p w14:paraId="3EF9EC18" w14:textId="77777777" w:rsidR="00B05CC4" w:rsidRPr="000A466C" w:rsidRDefault="00B05CC4" w:rsidP="000A466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4E33814" w14:textId="77777777" w:rsidR="00B05CC4" w:rsidRPr="000A466C" w:rsidRDefault="00BD2215" w:rsidP="000A466C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ogni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hai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andin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diligen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qua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annua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bonu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egula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BEB0532" w14:textId="77777777" w:rsidR="00B05CC4" w:rsidRPr="000A466C" w:rsidRDefault="00B05CC4" w:rsidP="000A466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2333644" w14:textId="77777777" w:rsidR="00B05CC4" w:rsidRPr="000A466C" w:rsidRDefault="00BD2215" w:rsidP="000A466C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poli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anua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abl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bene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ludin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plo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hou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obil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bene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1B5A624" w14:textId="77777777" w:rsidR="00B05CC4" w:rsidRPr="000A466C" w:rsidRDefault="00B05CC4" w:rsidP="000A466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0B3B24E" w14:textId="77777777" w:rsidR="00B05CC4" w:rsidRPr="000A466C" w:rsidRDefault="00BD2215" w:rsidP="000A466C">
      <w:pPr>
        <w:ind w:left="840" w:right="83" w:hanging="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lastRenderedPageBreak/>
        <w:t>D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evelope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ain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aine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ellen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lien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hip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un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50</w:t>
      </w:r>
      <w:r w:rsidRPr="000A466C">
        <w:rPr>
          <w:rFonts w:asciiTheme="minorHAnsi" w:eastAsia="Arial" w:hAnsiTheme="minorHAnsi" w:cstheme="minorHAnsi"/>
          <w:sz w:val="22"/>
          <w:szCs w:val="22"/>
        </w:rPr>
        <w:t>0</w:t>
      </w:r>
      <w:r w:rsidRPr="000A466C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panie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ul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epea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bu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8CC44A8" w14:textId="77777777" w:rsidR="00B05CC4" w:rsidRPr="000A466C" w:rsidRDefault="00B05CC4" w:rsidP="000A466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F72D790" w14:textId="77777777" w:rsidR="00B05CC4" w:rsidRPr="000A466C" w:rsidRDefault="00BD2215" w:rsidP="000A466C">
      <w:pPr>
        <w:ind w:left="840" w:right="83"/>
        <w:jc w:val="both"/>
        <w:rPr>
          <w:rFonts w:asciiTheme="minorHAnsi" w:eastAsia="Arial" w:hAnsiTheme="minorHAnsi" w:cstheme="minorHAnsi"/>
          <w:sz w:val="22"/>
          <w:szCs w:val="22"/>
        </w:rPr>
        <w:sectPr w:rsidR="00B05CC4" w:rsidRPr="000A466C">
          <w:headerReference w:type="default" r:id="rId8"/>
          <w:pgSz w:w="12240" w:h="15840"/>
          <w:pgMar w:top="1420" w:right="1320" w:bottom="280" w:left="1320" w:header="1187" w:footer="765" w:gutter="0"/>
          <w:cols w:space="720"/>
        </w:sectPr>
      </w:pPr>
      <w:r w:rsidRPr="000A466C">
        <w:rPr>
          <w:rFonts w:asciiTheme="minorHAnsi" w:hAnsiTheme="minorHAnsi" w:cstheme="minorHAnsi"/>
          <w:sz w:val="22"/>
          <w:szCs w:val="22"/>
        </w:rPr>
        <w:pict w14:anchorId="374A6D52">
          <v:group id="_x0000_s1029" style="position:absolute;left:0;text-align:left;margin-left:70.15pt;margin-top:756.65pt;width:471.7pt;height:2.25pt;z-index:-251657216;mso-position-horizontal-relative:page;mso-position-vertical-relative:page" coordorigin="1403,15133" coordsize="9434,45">
            <v:shape id="_x0000_s1031" style="position:absolute;left:1411;top:15170;width:9418;height:0" coordorigin="1411,15170" coordsize="9418,0" path="m1411,15170r9418,e" filled="f" strokeweight=".82pt">
              <v:path arrowok="t"/>
            </v:shape>
            <v:shape id="_x0000_s1030" style="position:absolute;left:1411;top:15142;width:9418;height:0" coordorigin="1411,15142" coordsize="9418,0" path="m1411,15142r9418,e" filled="f" strokeweight=".82pt">
              <v:path arrowok="t"/>
            </v:shape>
            <w10:wrap anchorx="page" anchory="page"/>
          </v:group>
        </w:pic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abli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A466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id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bein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z w:val="22"/>
          <w:szCs w:val="22"/>
        </w:rPr>
        <w:t>f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,</w:t>
      </w:r>
      <w:r w:rsidRPr="000A466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engagin</w:t>
      </w:r>
      <w:r w:rsidRPr="000A466C">
        <w:rPr>
          <w:rFonts w:asciiTheme="minorHAnsi" w:eastAsia="Arial" w:hAnsiTheme="minorHAnsi" w:cstheme="minorHAnsi"/>
          <w:sz w:val="22"/>
          <w:szCs w:val="22"/>
        </w:rPr>
        <w:t>g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oug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ff</w:t>
      </w:r>
      <w:r w:rsidRPr="000A466C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ainin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anage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</w:p>
    <w:p w14:paraId="73C4BD26" w14:textId="77777777" w:rsidR="00B05CC4" w:rsidRPr="000A466C" w:rsidRDefault="00B05CC4" w:rsidP="000A466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D995529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5E64F78F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80"/>
        <w:gridCol w:w="2054"/>
      </w:tblGrid>
      <w:tr w:rsidR="00B05CC4" w:rsidRPr="000A466C" w14:paraId="4BA01F03" w14:textId="77777777">
        <w:trPr>
          <w:trHeight w:hRule="exact" w:val="615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627A17D7" w14:textId="77777777" w:rsidR="00B05CC4" w:rsidRPr="000A466C" w:rsidRDefault="00BD2215" w:rsidP="000A466C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M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LOY</w:t>
            </w:r>
            <w:r w:rsidRPr="000A466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M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T</w:t>
            </w:r>
          </w:p>
          <w:p w14:paraId="00F18CB8" w14:textId="77777777" w:rsidR="00B05CC4" w:rsidRPr="000A466C" w:rsidRDefault="00BD2215" w:rsidP="000A466C">
            <w:pPr>
              <w:spacing w:before="48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RI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VA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IC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4DB01AC0" w14:textId="77777777" w:rsidR="00B05CC4" w:rsidRPr="000A466C" w:rsidRDefault="00B05CC4" w:rsidP="000A466C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FF2285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DC4DC4" w14:textId="77777777" w:rsidR="00B05CC4" w:rsidRPr="000A466C" w:rsidRDefault="00BD2215" w:rsidP="000A466C">
            <w:pPr>
              <w:ind w:left="6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200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0A466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0A466C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en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B05CC4" w:rsidRPr="000A466C" w14:paraId="74C03A4F" w14:textId="77777777">
        <w:trPr>
          <w:trHeight w:hRule="exact" w:val="414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58D28284" w14:textId="77777777" w:rsidR="00B05CC4" w:rsidRPr="000A466C" w:rsidRDefault="00BD2215" w:rsidP="000A466C">
            <w:pPr>
              <w:spacing w:before="1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0A466C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pub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li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0A466C">
              <w:rPr>
                <w:rFonts w:asciiTheme="minorHAnsi" w:eastAsia="Arial" w:hAnsiTheme="minorHAnsi" w:cstheme="minorHAnsi"/>
                <w:b/>
                <w:spacing w:val="-16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ra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0A466C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po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ra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1EE5E649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4D5242A9" w14:textId="77777777">
        <w:trPr>
          <w:trHeight w:hRule="exact" w:val="834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0D89E6F5" w14:textId="77777777" w:rsidR="00B05CC4" w:rsidRPr="000A466C" w:rsidRDefault="00B05CC4" w:rsidP="000A466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6DFB06" w14:textId="77777777" w:rsidR="00B05CC4" w:rsidRPr="000A466C" w:rsidRDefault="00BD2215" w:rsidP="000A466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LEA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DIN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0A466C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CC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IN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0A466C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IRM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0A466C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Y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0A466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0A466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  <w:p w14:paraId="5C4413F5" w14:textId="77777777" w:rsidR="00B05CC4" w:rsidRPr="000A466C" w:rsidRDefault="00BD2215" w:rsidP="000A466C">
            <w:pPr>
              <w:spacing w:before="4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Se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0A466C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3ABE84BB" w14:textId="77777777" w:rsidR="00B05CC4" w:rsidRPr="000A466C" w:rsidRDefault="00B05CC4" w:rsidP="000A466C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F6D4E6" w14:textId="77777777" w:rsidR="00B05CC4" w:rsidRPr="000A466C" w:rsidRDefault="00BD2215" w:rsidP="000A466C">
            <w:pPr>
              <w:ind w:left="9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0A466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0A466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200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</w:tr>
      <w:tr w:rsidR="00B05CC4" w:rsidRPr="000A466C" w14:paraId="6513D8E5" w14:textId="77777777">
        <w:trPr>
          <w:trHeight w:hRule="exact" w:val="426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67D435B1" w14:textId="77777777" w:rsidR="00B05CC4" w:rsidRPr="000A466C" w:rsidRDefault="00B05CC4" w:rsidP="000A466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CC182" w14:textId="77777777" w:rsidR="00B05CC4" w:rsidRPr="000A466C" w:rsidRDefault="00BD2215" w:rsidP="000A466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FO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50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0A466C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CC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IN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0A466C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IRM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ela</w:t>
            </w:r>
            <w:r w:rsidRPr="000A466C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0A466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uebe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11387BE2" w14:textId="77777777" w:rsidR="00B05CC4" w:rsidRPr="000A466C" w:rsidRDefault="00B05CC4" w:rsidP="000A466C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F556E8" w14:textId="77777777" w:rsidR="00B05CC4" w:rsidRPr="000A466C" w:rsidRDefault="00BD2215" w:rsidP="000A466C">
            <w:pPr>
              <w:ind w:left="9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198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0A466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0A466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B05CC4" w:rsidRPr="000A466C" w14:paraId="2744477D" w14:textId="77777777">
        <w:trPr>
          <w:trHeight w:hRule="exact" w:val="581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4574C87F" w14:textId="77777777" w:rsidR="00B05CC4" w:rsidRPr="000A466C" w:rsidRDefault="00BD2215" w:rsidP="000A466C">
            <w:pPr>
              <w:spacing w:before="1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0A466C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cc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ount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nt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/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ud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to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2C3C7AEB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73268ED3" w14:textId="77777777">
        <w:trPr>
          <w:trHeight w:hRule="exact" w:val="58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01775025" w14:textId="77777777" w:rsidR="00B05CC4" w:rsidRPr="000A466C" w:rsidRDefault="00B05CC4" w:rsidP="000A466C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4A44BA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3B70A3" w14:textId="77777777" w:rsidR="00B05CC4" w:rsidRPr="000A466C" w:rsidRDefault="00BD2215" w:rsidP="000A466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R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OF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ESS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L</w:t>
            </w:r>
            <w:r w:rsidRPr="000A466C">
              <w:rPr>
                <w:rFonts w:asciiTheme="minorHAnsi" w:eastAsia="Arial" w:hAnsiTheme="minorHAnsi" w:cstheme="minorHAnsi"/>
                <w:b/>
                <w:spacing w:val="-20"/>
                <w:sz w:val="22"/>
                <w:szCs w:val="22"/>
                <w:u w:color="000000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L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IC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SES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/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SS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CI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S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305CCCB8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1B654FA6" w14:textId="77777777">
        <w:trPr>
          <w:trHeight w:hRule="exact"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294228A5" w14:textId="77777777" w:rsidR="00B05CC4" w:rsidRPr="000A466C" w:rsidRDefault="00BD2215" w:rsidP="000A466C">
            <w:pPr>
              <w:spacing w:before="2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DI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0A466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FO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UND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0A466C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0A466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en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6A1DFC4F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1D351E01" w14:textId="77777777">
        <w:trPr>
          <w:trHeight w:hRule="exact" w:val="45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18AD4AD4" w14:textId="77777777" w:rsidR="00B05CC4" w:rsidRPr="000A466C" w:rsidRDefault="00BD2215" w:rsidP="000A466C">
            <w:pPr>
              <w:spacing w:before="2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4B1C7158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1A4D2DAA" w14:textId="77777777">
        <w:trPr>
          <w:trHeight w:hRule="exact" w:val="45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19CCC875" w14:textId="77777777" w:rsidR="00B05CC4" w:rsidRPr="000A466C" w:rsidRDefault="00B05CC4" w:rsidP="000A466C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2FDE7" w14:textId="77777777" w:rsidR="00B05CC4" w:rsidRPr="000A466C" w:rsidRDefault="00BD2215" w:rsidP="000A466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DI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IN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0A466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CH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0A466C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CC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1F43791C" w14:textId="77777777" w:rsidR="00B05CC4" w:rsidRPr="000A466C" w:rsidRDefault="00B05CC4" w:rsidP="000A466C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89FA1D" w14:textId="77777777" w:rsidR="00B05CC4" w:rsidRPr="000A466C" w:rsidRDefault="00BD2215" w:rsidP="000A466C">
            <w:pPr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3"/>
                <w:w w:val="99"/>
                <w:sz w:val="22"/>
                <w:szCs w:val="22"/>
              </w:rPr>
              <w:t>199</w:t>
            </w:r>
            <w:r w:rsidRPr="000A466C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0</w:t>
            </w:r>
          </w:p>
        </w:tc>
      </w:tr>
      <w:tr w:rsidR="00B05CC4" w:rsidRPr="000A466C" w14:paraId="1606C4FC" w14:textId="77777777">
        <w:trPr>
          <w:trHeight w:hRule="exact" w:val="59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1DDD8171" w14:textId="77777777" w:rsidR="00B05CC4" w:rsidRPr="000A466C" w:rsidRDefault="00BD2215" w:rsidP="000A466C">
            <w:pPr>
              <w:spacing w:before="2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D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es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gn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55BB85BF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1F9D84C1" w14:textId="77777777">
        <w:trPr>
          <w:trHeight w:hRule="exact" w:val="601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1CBFADCC" w14:textId="77777777" w:rsidR="00B05CC4" w:rsidRPr="000A466C" w:rsidRDefault="00B05CC4" w:rsidP="000A466C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7B3212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3C908B" w14:textId="77777777" w:rsidR="00B05CC4" w:rsidRPr="000A466C" w:rsidRDefault="00BD2215" w:rsidP="000A466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R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OF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ESS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L</w:t>
            </w:r>
            <w:r w:rsidRPr="000A466C">
              <w:rPr>
                <w:rFonts w:asciiTheme="minorHAnsi" w:eastAsia="Arial" w:hAnsiTheme="minorHAnsi" w:cstheme="minorHAnsi"/>
                <w:b/>
                <w:spacing w:val="-20"/>
                <w:sz w:val="22"/>
                <w:szCs w:val="22"/>
                <w:u w:color="000000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D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EVE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LO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0A466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M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T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5B81DA38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30D2EF4F" w14:textId="77777777">
        <w:trPr>
          <w:trHeight w:hRule="exact"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78FA9935" w14:textId="77777777" w:rsidR="00B05CC4" w:rsidRPr="000A466C" w:rsidRDefault="00BD2215" w:rsidP="000A466C">
            <w:pPr>
              <w:spacing w:before="2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DI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IN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EP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0A466C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0A466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40D46FD4" w14:textId="77777777" w:rsidR="00B05CC4" w:rsidRPr="000A466C" w:rsidRDefault="00BD2215" w:rsidP="000A466C">
            <w:pPr>
              <w:spacing w:before="25"/>
              <w:ind w:left="9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0A466C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0A466C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199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</w:tc>
      </w:tr>
      <w:tr w:rsidR="00B05CC4" w:rsidRPr="000A466C" w14:paraId="429D65FC" w14:textId="77777777">
        <w:trPr>
          <w:trHeight w:hRule="exact" w:val="59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273374A1" w14:textId="77777777" w:rsidR="00B05CC4" w:rsidRPr="000A466C" w:rsidRDefault="00BD2215" w:rsidP="000A466C">
            <w:pPr>
              <w:spacing w:before="2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0A466C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0A466C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Tw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7C0E108A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09D3D0C5" w14:textId="77777777">
        <w:trPr>
          <w:trHeight w:hRule="exact" w:val="601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2B5E4519" w14:textId="77777777" w:rsidR="00B05CC4" w:rsidRPr="000A466C" w:rsidRDefault="00B05CC4" w:rsidP="000A466C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8D8DAC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80E52B" w14:textId="77777777" w:rsidR="00B05CC4" w:rsidRPr="000A466C" w:rsidRDefault="00BD2215" w:rsidP="000A466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DUC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  <w:u w:color="000000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N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02E44265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37378263" w14:textId="77777777">
        <w:trPr>
          <w:trHeight w:hRule="exact" w:val="300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1DFCD243" w14:textId="77777777" w:rsidR="00B05CC4" w:rsidRPr="000A466C" w:rsidRDefault="00BD2215" w:rsidP="000A466C">
            <w:pPr>
              <w:spacing w:before="2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UNI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VE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0A466C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0A466C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on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0A466C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0A466C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071B23C2" w14:textId="77777777" w:rsidR="00B05CC4" w:rsidRPr="000A466C" w:rsidRDefault="00BD2215" w:rsidP="000A466C">
            <w:pPr>
              <w:spacing w:before="25"/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spacing w:val="-3"/>
                <w:w w:val="99"/>
                <w:sz w:val="22"/>
                <w:szCs w:val="22"/>
              </w:rPr>
              <w:t>198</w:t>
            </w:r>
            <w:r w:rsidRPr="000A466C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5</w:t>
            </w:r>
          </w:p>
        </w:tc>
      </w:tr>
      <w:tr w:rsidR="00B05CC4" w:rsidRPr="000A466C" w14:paraId="601B7300" w14:textId="77777777">
        <w:trPr>
          <w:trHeight w:hRule="exact" w:val="59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6791D4EF" w14:textId="77777777" w:rsidR="00B05CC4" w:rsidRPr="000A466C" w:rsidRDefault="00BD2215" w:rsidP="000A466C">
            <w:pPr>
              <w:spacing w:before="2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B.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0A466C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0A466C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mm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erc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60A2C990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5CC4" w:rsidRPr="000A466C" w14:paraId="1A0BAE4D" w14:textId="77777777">
        <w:trPr>
          <w:trHeight w:hRule="exact" w:val="629"/>
        </w:trPr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14:paraId="1817B11A" w14:textId="77777777" w:rsidR="00B05CC4" w:rsidRPr="000A466C" w:rsidRDefault="00B05CC4" w:rsidP="000A466C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F1EDB6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952F4" w14:textId="77777777" w:rsidR="00B05CC4" w:rsidRPr="000A466C" w:rsidRDefault="00BD2215" w:rsidP="000A466C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C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O</w:t>
            </w:r>
            <w:r w:rsidRPr="000A466C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M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P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U</w:t>
            </w:r>
            <w:r w:rsidRPr="000A466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E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0A466C">
              <w:rPr>
                <w:rFonts w:asciiTheme="minorHAnsi" w:eastAsia="Arial" w:hAnsiTheme="minorHAnsi" w:cstheme="minorHAnsi"/>
                <w:b/>
                <w:spacing w:val="-16"/>
                <w:sz w:val="22"/>
                <w:szCs w:val="22"/>
                <w:u w:color="000000"/>
              </w:rPr>
              <w:t xml:space="preserve"> </w:t>
            </w:r>
            <w:r w:rsidRPr="000A466C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  <w:u w:color="000000"/>
              </w:rPr>
              <w:t>S</w:t>
            </w:r>
            <w:r w:rsidRPr="000A466C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KI</w:t>
            </w:r>
            <w:r w:rsidRPr="000A466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LL</w:t>
            </w:r>
            <w:r w:rsidRPr="000A466C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S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353053CD" w14:textId="77777777" w:rsidR="00B05CC4" w:rsidRPr="000A466C" w:rsidRDefault="00B05CC4" w:rsidP="000A46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A76BF" w14:textId="77777777" w:rsidR="00B05CC4" w:rsidRPr="000A466C" w:rsidRDefault="00BD2215" w:rsidP="000A466C">
      <w:pPr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ndividua</w:t>
      </w:r>
      <w:r w:rsidRPr="000A466C">
        <w:rPr>
          <w:rFonts w:asciiTheme="minorHAnsi" w:eastAsia="Arial" w:hAnsiTheme="minorHAnsi" w:cstheme="minorHAnsi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epa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og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711A4EC2" w14:textId="77777777" w:rsidR="00B05CC4" w:rsidRPr="000A466C" w:rsidRDefault="00BD2215" w:rsidP="000A466C">
      <w:pPr>
        <w:spacing w:before="46"/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z w:val="22"/>
          <w:szCs w:val="22"/>
        </w:rPr>
        <w:t>x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rc</w:t>
      </w:r>
      <w:r w:rsidRPr="000A466C">
        <w:rPr>
          <w:rFonts w:asciiTheme="minorHAnsi" w:eastAsia="Arial" w:hAnsiTheme="minorHAnsi" w:cstheme="minorHAnsi"/>
          <w:sz w:val="22"/>
          <w:szCs w:val="22"/>
        </w:rPr>
        <w:t>h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da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aba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</w:p>
    <w:p w14:paraId="194C4C5C" w14:textId="77777777" w:rsidR="00B05CC4" w:rsidRPr="000A466C" w:rsidRDefault="00BD2215" w:rsidP="000A466C">
      <w:pPr>
        <w:spacing w:before="46"/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Advan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xc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0A466C">
        <w:rPr>
          <w:rFonts w:asciiTheme="minorHAnsi" w:eastAsia="Arial" w:hAnsiTheme="minorHAnsi" w:cstheme="minorHAnsi"/>
          <w:sz w:val="22"/>
          <w:szCs w:val="22"/>
        </w:rPr>
        <w:t>;</w:t>
      </w:r>
      <w:r w:rsidRPr="000A466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Lo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Sui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</w:p>
    <w:p w14:paraId="1F1A1DD8" w14:textId="77777777" w:rsidR="00B05CC4" w:rsidRPr="000A466C" w:rsidRDefault="00BD2215" w:rsidP="000A466C">
      <w:pPr>
        <w:spacing w:before="46"/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Abili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lea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ne</w:t>
      </w:r>
      <w:r w:rsidRPr="000A466C">
        <w:rPr>
          <w:rFonts w:asciiTheme="minorHAnsi" w:eastAsia="Arial" w:hAnsiTheme="minorHAnsi" w:cstheme="minorHAnsi"/>
          <w:sz w:val="22"/>
          <w:szCs w:val="22"/>
        </w:rPr>
        <w:t>w</w:t>
      </w:r>
      <w:r w:rsidRPr="000A466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pu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appli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ion</w:t>
      </w:r>
      <w:r w:rsidRPr="000A466C">
        <w:rPr>
          <w:rFonts w:asciiTheme="minorHAnsi" w:eastAsia="Arial" w:hAnsiTheme="minorHAnsi" w:cstheme="minorHAnsi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qui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  <w:r w:rsidRPr="000A466C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0A466C">
        <w:rPr>
          <w:rFonts w:asciiTheme="minorHAnsi" w:eastAsia="Arial" w:hAnsiTheme="minorHAnsi" w:cstheme="minorHAnsi"/>
          <w:sz w:val="22"/>
          <w:szCs w:val="22"/>
        </w:rPr>
        <w:t>d</w:t>
      </w:r>
      <w:r w:rsidRPr="000A466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independen</w:t>
      </w:r>
      <w:r w:rsidRPr="000A466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A466C">
        <w:rPr>
          <w:rFonts w:asciiTheme="minorHAnsi" w:eastAsia="Arial" w:hAnsiTheme="minorHAnsi" w:cstheme="minorHAnsi"/>
          <w:sz w:val="22"/>
          <w:szCs w:val="22"/>
        </w:rPr>
        <w:t>y</w:t>
      </w:r>
    </w:p>
    <w:p w14:paraId="47F7B8B1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0575343F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7C621579" w14:textId="77777777" w:rsidR="00B05CC4" w:rsidRPr="000A466C" w:rsidRDefault="00B05CC4" w:rsidP="000A466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9DEB2D3" w14:textId="77777777" w:rsidR="00B05CC4" w:rsidRPr="000A466C" w:rsidRDefault="00BD2215" w:rsidP="000A466C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hAnsiTheme="minorHAnsi" w:cstheme="minorHAnsi"/>
          <w:sz w:val="22"/>
          <w:szCs w:val="22"/>
        </w:rPr>
        <w:pict w14:anchorId="3D50C206">
          <v:group id="_x0000_s1026" style="position:absolute;left:0;text-align:left;margin-left:71.45pt;margin-top:40.4pt;width:469.05pt;height:2pt;z-index:-251656192;mso-position-horizontal-relative:page" coordorigin="1429,808" coordsize="9381,40">
            <v:shape id="_x0000_s1028" style="position:absolute;left:1440;top:819;width:9360;height:0" coordorigin="1440,819" coordsize="9360,0" path="m1440,819r9360,e" filled="f" strokeweight="1.06pt">
              <v:path arrowok="t"/>
            </v:shape>
            <v:shape id="_x0000_s1027" style="position:absolute;left:1440;top:838;width:9360;height:0" coordorigin="1440,838" coordsize="9360,0" path="m1440,838r9360,e" filled="f" strokeweight="1.06pt">
              <v:path arrowok="t"/>
            </v:shape>
            <w10:wrap anchorx="page"/>
          </v:group>
        </w:pic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0A466C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F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0A466C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NC</w:t>
      </w:r>
      <w:r w:rsidRPr="000A466C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0A466C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4F7F29D5" w14:textId="77777777" w:rsidR="00B05CC4" w:rsidRPr="000A466C" w:rsidRDefault="00BD2215" w:rsidP="000A466C">
      <w:pPr>
        <w:spacing w:before="48"/>
        <w:ind w:left="846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Availabl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upo</w:t>
      </w:r>
      <w:r w:rsidRPr="000A466C">
        <w:rPr>
          <w:rFonts w:asciiTheme="minorHAnsi" w:eastAsia="Arial" w:hAnsiTheme="minorHAnsi" w:cstheme="minorHAnsi"/>
          <w:sz w:val="22"/>
          <w:szCs w:val="22"/>
        </w:rPr>
        <w:t>n</w:t>
      </w:r>
      <w:r w:rsidRPr="000A466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pacing w:val="-3"/>
          <w:sz w:val="22"/>
          <w:szCs w:val="22"/>
        </w:rPr>
        <w:t>eque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C74C0C5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06143118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4FAC0BEE" w14:textId="77777777" w:rsidR="00B05CC4" w:rsidRPr="000A466C" w:rsidRDefault="00B05CC4" w:rsidP="000A466C">
      <w:pPr>
        <w:rPr>
          <w:rFonts w:asciiTheme="minorHAnsi" w:hAnsiTheme="minorHAnsi" w:cstheme="minorHAnsi"/>
          <w:sz w:val="22"/>
          <w:szCs w:val="22"/>
        </w:rPr>
      </w:pPr>
    </w:p>
    <w:p w14:paraId="16529BBB" w14:textId="77777777" w:rsidR="00B05CC4" w:rsidRPr="000A466C" w:rsidRDefault="00B05CC4" w:rsidP="000A466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A2D087B" w14:textId="2CEC6489" w:rsidR="00B05CC4" w:rsidRPr="000A466C" w:rsidRDefault="00BD2215" w:rsidP="000A466C">
      <w:pPr>
        <w:ind w:left="2301"/>
        <w:rPr>
          <w:rFonts w:asciiTheme="minorHAnsi" w:eastAsia="Arial" w:hAnsiTheme="minorHAnsi" w:cstheme="minorHAnsi"/>
          <w:sz w:val="22"/>
          <w:szCs w:val="22"/>
        </w:rPr>
      </w:pPr>
      <w:r w:rsidRPr="000A466C">
        <w:rPr>
          <w:rFonts w:asciiTheme="minorHAnsi" w:eastAsia="Arial" w:hAnsiTheme="minorHAnsi" w:cstheme="minorHAnsi"/>
          <w:sz w:val="22"/>
          <w:szCs w:val="22"/>
        </w:rPr>
        <w:t>For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o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>u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e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0A466C">
        <w:rPr>
          <w:rFonts w:asciiTheme="minorHAnsi" w:eastAsia="Arial" w:hAnsiTheme="minorHAnsi" w:cstheme="minorHAnsi"/>
          <w:sz w:val="22"/>
          <w:szCs w:val="22"/>
        </w:rPr>
        <w:t>a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ples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and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z w:val="22"/>
          <w:szCs w:val="22"/>
        </w:rPr>
        <w:t>Te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A466C">
        <w:rPr>
          <w:rFonts w:asciiTheme="minorHAnsi" w:eastAsia="Arial" w:hAnsiTheme="minorHAnsi" w:cstheme="minorHAnsi"/>
          <w:sz w:val="22"/>
          <w:szCs w:val="22"/>
        </w:rPr>
        <w:t>pla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466C">
        <w:rPr>
          <w:rFonts w:asciiTheme="minorHAnsi" w:eastAsia="Arial" w:hAnsiTheme="minorHAnsi" w:cstheme="minorHAnsi"/>
          <w:sz w:val="22"/>
          <w:szCs w:val="22"/>
        </w:rPr>
        <w:t>es</w:t>
      </w:r>
      <w:r w:rsidRPr="000A466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A466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A466C">
        <w:rPr>
          <w:rFonts w:asciiTheme="minorHAnsi" w:eastAsia="Arial" w:hAnsiTheme="minorHAnsi" w:cstheme="minorHAnsi"/>
          <w:sz w:val="22"/>
          <w:szCs w:val="22"/>
        </w:rPr>
        <w:t>i</w:t>
      </w:r>
      <w:r w:rsidRPr="000A466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A466C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0A466C">
        <w:rPr>
          <w:rFonts w:asciiTheme="minorHAnsi" w:eastAsia="Arial" w:hAnsiTheme="minorHAnsi" w:cstheme="minorHAnsi"/>
          <w:color w:val="0000FF"/>
          <w:spacing w:val="-42"/>
          <w:sz w:val="22"/>
          <w:szCs w:val="22"/>
        </w:rPr>
        <w:t xml:space="preserve"> </w:t>
      </w:r>
      <w:hyperlink r:id="rId9" w:history="1">
        <w:r w:rsidR="000A466C" w:rsidRPr="000A466C">
          <w:rPr>
            <w:rStyle w:val="Hyperlink"/>
            <w:rFonts w:asciiTheme="minorHAnsi" w:eastAsia="Arial" w:hAnsiTheme="minorHAnsi" w:cstheme="minorHAnsi"/>
            <w:spacing w:val="-3"/>
            <w:sz w:val="22"/>
            <w:szCs w:val="22"/>
            <w:u w:val="none"/>
          </w:rPr>
          <w:t>www</w:t>
        </w:r>
        <w:r w:rsidR="000A466C" w:rsidRPr="000A466C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  <w:u w:val="none"/>
          </w:rPr>
          <w:t>.</w:t>
        </w:r>
        <w:r w:rsidR="000A466C" w:rsidRPr="000A466C">
          <w:rPr>
            <w:rStyle w:val="Hyperlink"/>
            <w:rFonts w:asciiTheme="minorHAnsi" w:eastAsia="Arial" w:hAnsiTheme="minorHAnsi" w:cstheme="minorHAnsi"/>
            <w:spacing w:val="-1"/>
            <w:sz w:val="22"/>
            <w:szCs w:val="22"/>
            <w:u w:val="none"/>
          </w:rPr>
          <w:t>R</w:t>
        </w:r>
        <w:r w:rsidR="000A466C" w:rsidRPr="000A466C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e</w:t>
        </w:r>
        <w:r w:rsidR="000A466C" w:rsidRPr="000A466C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  <w:u w:val="none"/>
          </w:rPr>
          <w:t>s</w:t>
        </w:r>
        <w:r w:rsidR="000A466C" w:rsidRPr="000A466C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u</w:t>
        </w:r>
        <w:r w:rsidR="000A466C" w:rsidRPr="000A466C">
          <w:rPr>
            <w:rStyle w:val="Hyperlink"/>
            <w:rFonts w:asciiTheme="minorHAnsi" w:eastAsia="Arial" w:hAnsiTheme="minorHAnsi" w:cstheme="minorHAnsi"/>
            <w:spacing w:val="3"/>
            <w:sz w:val="22"/>
            <w:szCs w:val="22"/>
            <w:u w:val="none"/>
          </w:rPr>
          <w:t>m</w:t>
        </w:r>
        <w:r w:rsidR="000A466C" w:rsidRPr="000A466C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e</w:t>
        </w:r>
        <w:r w:rsidR="000A466C" w:rsidRPr="000A466C">
          <w:rPr>
            <w:rStyle w:val="Hyperlink"/>
            <w:rFonts w:asciiTheme="minorHAnsi" w:eastAsia="Arial" w:hAnsiTheme="minorHAnsi" w:cstheme="minorHAnsi"/>
            <w:spacing w:val="7"/>
            <w:sz w:val="22"/>
            <w:szCs w:val="22"/>
            <w:u w:val="none"/>
          </w:rPr>
          <w:t>W</w:t>
        </w:r>
        <w:r w:rsidR="000A466C" w:rsidRPr="000A466C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o</w:t>
        </w:r>
        <w:r w:rsidR="000A466C" w:rsidRPr="000A466C">
          <w:rPr>
            <w:rStyle w:val="Hyperlink"/>
            <w:rFonts w:asciiTheme="minorHAnsi" w:eastAsia="Arial" w:hAnsiTheme="minorHAnsi" w:cstheme="minorHAnsi"/>
            <w:spacing w:val="-1"/>
            <w:sz w:val="22"/>
            <w:szCs w:val="22"/>
            <w:u w:val="none"/>
          </w:rPr>
          <w:t>r</w:t>
        </w:r>
        <w:r w:rsidR="000A466C" w:rsidRPr="000A466C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ld</w:t>
        </w:r>
        <w:r w:rsidR="000A466C" w:rsidRPr="000A466C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  <w:u w:val="none"/>
          </w:rPr>
          <w:t>.c</w:t>
        </w:r>
        <w:r w:rsidR="000A466C" w:rsidRPr="000A466C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a</w:t>
        </w:r>
      </w:hyperlink>
    </w:p>
    <w:sectPr w:rsidR="00B05CC4" w:rsidRPr="000A466C">
      <w:headerReference w:type="default" r:id="rId10"/>
      <w:footerReference w:type="default" r:id="rId11"/>
      <w:pgSz w:w="12240" w:h="15840"/>
      <w:pgMar w:top="1420" w:right="1200" w:bottom="280" w:left="1280" w:header="118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CFAC" w14:textId="77777777" w:rsidR="00BD2215" w:rsidRDefault="00BD2215">
      <w:r>
        <w:separator/>
      </w:r>
    </w:p>
  </w:endnote>
  <w:endnote w:type="continuationSeparator" w:id="0">
    <w:p w14:paraId="56B159C4" w14:textId="77777777" w:rsidR="00BD2215" w:rsidRDefault="00BD2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8986" w14:textId="2CB7787A" w:rsidR="00B05CC4" w:rsidRDefault="000A466C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7E5CEB41" wp14:editId="75287904">
              <wp:simplePos x="0" y="0"/>
              <wp:positionH relativeFrom="page">
                <wp:posOffset>6206490</wp:posOffset>
              </wp:positionH>
              <wp:positionV relativeFrom="page">
                <wp:posOffset>9366250</wp:posOffset>
              </wp:positionV>
              <wp:extent cx="66548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48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C41D01" w14:textId="77777777" w:rsidR="00B05CC4" w:rsidRDefault="00BD2215">
                          <w:pPr>
                            <w:spacing w:line="200" w:lineRule="exact"/>
                            <w:ind w:left="20" w:right="-27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pacing w:val="-3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pacing w:val="-2"/>
                              <w:sz w:val="18"/>
                              <w:szCs w:val="18"/>
                            </w:rPr>
                            <w:t>ontinu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pacing w:val="-1"/>
                              <w:sz w:val="18"/>
                              <w:szCs w:val="18"/>
                            </w:rPr>
                            <w:t>es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pacing w:val="-2"/>
                              <w:sz w:val="18"/>
                              <w:szCs w:val="18"/>
                            </w:rPr>
                            <w:t>..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i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CEB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8.7pt;margin-top:737.5pt;width:52.4pt;height:11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" filled="f" stroked="f">
              <v:textbox inset="0,0,0,0">
                <w:txbxContent>
                  <w:p w14:paraId="56C41D01" w14:textId="77777777" w:rsidR="00B05CC4" w:rsidRDefault="00BD2215">
                    <w:pPr>
                      <w:spacing w:line="200" w:lineRule="exact"/>
                      <w:ind w:left="20" w:right="-27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b/>
                        <w:i/>
                        <w:spacing w:val="-3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b/>
                        <w:i/>
                        <w:spacing w:val="-2"/>
                        <w:sz w:val="18"/>
                        <w:szCs w:val="18"/>
                      </w:rPr>
                      <w:t>ontinu</w:t>
                    </w:r>
                    <w:r>
                      <w:rPr>
                        <w:rFonts w:ascii="Arial" w:eastAsia="Arial" w:hAnsi="Arial" w:cs="Arial"/>
                        <w:b/>
                        <w:i/>
                        <w:spacing w:val="-1"/>
                        <w:sz w:val="18"/>
                        <w:szCs w:val="18"/>
                      </w:rPr>
                      <w:t>es</w:t>
                    </w:r>
                    <w:r>
                      <w:rPr>
                        <w:rFonts w:ascii="Arial" w:eastAsia="Arial" w:hAnsi="Arial" w:cs="Arial"/>
                        <w:b/>
                        <w:i/>
                        <w:spacing w:val="-2"/>
                        <w:sz w:val="18"/>
                        <w:szCs w:val="18"/>
                      </w:rPr>
                      <w:t>..</w:t>
                    </w:r>
                    <w:r>
                      <w:rPr>
                        <w:rFonts w:ascii="Arial" w:eastAsia="Arial" w:hAnsi="Arial" w:cs="Arial"/>
                        <w:b/>
                        <w:i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92CF" w14:textId="77777777" w:rsidR="00B05CC4" w:rsidRDefault="00B05CC4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4D239" w14:textId="77777777" w:rsidR="00BD2215" w:rsidRDefault="00BD2215">
      <w:r>
        <w:separator/>
      </w:r>
    </w:p>
  </w:footnote>
  <w:footnote w:type="continuationSeparator" w:id="0">
    <w:p w14:paraId="16EFE582" w14:textId="77777777" w:rsidR="00BD2215" w:rsidRDefault="00BD2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F4C9" w14:textId="77777777" w:rsidR="00B05CC4" w:rsidRDefault="00BD2215">
    <w:pPr>
      <w:spacing w:line="200" w:lineRule="exact"/>
    </w:pPr>
    <w:r>
      <w:pict w14:anchorId="4DBA23A2">
        <v:group id="_x0000_s2057" style="position:absolute;margin-left:71.45pt;margin-top:68.45pt;width:469.1pt;height:3.2pt;z-index:-251660800;mso-position-horizontal-relative:page;mso-position-vertical-relative:page" coordorigin="1429,1369" coordsize="9382,64">
          <v:shape id="_x0000_s2060" style="position:absolute;left:1440;top:1404;width:9360;height:0" coordorigin="1440,1404" coordsize="9360,0" path="m1440,1404r9360,e" filled="f" strokeweight="1.06pt">
            <v:path arrowok="t"/>
          </v:shape>
          <v:shape id="_x0000_s2059" style="position:absolute;left:1440;top:1423;width:9360;height:0" coordorigin="1440,1423" coordsize="9360,0" path="m1440,1423r9360,e" filled="f" strokeweight="1.06pt">
            <v:path arrowok="t"/>
          </v:shape>
          <v:shape id="_x0000_s2058" style="position:absolute;left:8695;top:1381;width:2105;height:0" coordorigin="8695,1381" coordsize="2105,0" path="m8695,1381r2105,e" filled="f" strokecolor="blue" strokeweight="1.18pt">
            <v:path arrowok="t"/>
          </v:shape>
          <w10:wrap anchorx="page" anchory="page"/>
        </v:group>
      </w:pict>
    </w:r>
    <w:r>
      <w:pict w14:anchorId="78F5E3FA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58.35pt;width:225.95pt;height:11.95pt;z-index:-251659776;mso-position-horizontal-relative:page;mso-position-vertical-relative:page" filled="f" stroked="f">
          <v:textbox inset="0,0,0,0">
            <w:txbxContent>
              <w:p w14:paraId="6A483504" w14:textId="77777777" w:rsidR="00B05CC4" w:rsidRDefault="00BD2215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spacing w:val="3"/>
                  </w:rPr>
                  <w:t>T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-1"/>
                  </w:rPr>
                  <w:t>l</w:t>
                </w:r>
                <w:r>
                  <w:rPr>
                    <w:rFonts w:ascii="Arial" w:eastAsia="Arial" w:hAnsi="Arial" w:cs="Arial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416.438.3606</w:t>
                </w:r>
                <w:r>
                  <w:rPr>
                    <w:rFonts w:ascii="Arial" w:eastAsia="Arial" w:hAnsi="Arial" w:cs="Arial"/>
                    <w:spacing w:val="-12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–</w:t>
                </w:r>
                <w:r>
                  <w:rPr>
                    <w:rFonts w:ascii="Arial" w:eastAsia="Arial" w:hAnsi="Arial" w:cs="Arial"/>
                    <w:spacing w:val="-1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5"/>
                  </w:rPr>
                  <w:t>m</w:t>
                </w:r>
                <w:r>
                  <w:rPr>
                    <w:rFonts w:ascii="Arial" w:eastAsia="Arial" w:hAnsi="Arial" w:cs="Arial"/>
                  </w:rPr>
                  <w:t>a</w:t>
                </w:r>
                <w:r>
                  <w:rPr>
                    <w:rFonts w:ascii="Arial" w:eastAsia="Arial" w:hAnsi="Arial" w:cs="Arial"/>
                    <w:spacing w:val="-1"/>
                  </w:rPr>
                  <w:t>il</w:t>
                </w:r>
                <w:r>
                  <w:rPr>
                    <w:rFonts w:ascii="Arial" w:eastAsia="Arial" w:hAnsi="Arial" w:cs="Arial"/>
                  </w:rPr>
                  <w:t>:</w:t>
                </w:r>
                <w:r>
                  <w:rPr>
                    <w:rFonts w:ascii="Arial" w:eastAsia="Arial" w:hAnsi="Arial" w:cs="Arial"/>
                    <w:spacing w:val="-5"/>
                  </w:rPr>
                  <w:t xml:space="preserve"> </w:t>
                </w:r>
                <w:hyperlink r:id="rId1">
                  <w:r>
                    <w:rPr>
                      <w:rFonts w:ascii="Arial" w:eastAsia="Arial" w:hAnsi="Arial" w:cs="Arial"/>
                      <w:color w:val="0000FF"/>
                      <w:spacing w:val="-1"/>
                      <w:u w:val="single" w:color="0000FF"/>
                    </w:rPr>
                    <w:t>i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n</w:t>
                  </w:r>
                  <w:r>
                    <w:rPr>
                      <w:rFonts w:ascii="Arial" w:eastAsia="Arial" w:hAnsi="Arial" w:cs="Arial"/>
                      <w:color w:val="0000FF"/>
                      <w:spacing w:val="2"/>
                      <w:u w:val="single" w:color="0000FF"/>
                    </w:rPr>
                    <w:t>f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o@Re</w:t>
                  </w:r>
                  <w:r>
                    <w:rPr>
                      <w:rFonts w:ascii="Arial" w:eastAsia="Arial" w:hAnsi="Arial" w:cs="Arial"/>
                      <w:color w:val="0000FF"/>
                      <w:spacing w:val="1"/>
                      <w:u w:val="single" w:color="0000FF"/>
                    </w:rPr>
                    <w:t>s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u</w:t>
                  </w:r>
                  <w:r>
                    <w:rPr>
                      <w:rFonts w:ascii="Arial" w:eastAsia="Arial" w:hAnsi="Arial" w:cs="Arial"/>
                      <w:color w:val="0000FF"/>
                      <w:spacing w:val="5"/>
                      <w:u w:val="single" w:color="0000FF"/>
                    </w:rPr>
                    <w:t>m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eW</w:t>
                  </w:r>
                </w:hyperlink>
                <w:r>
                  <w:rPr>
                    <w:rFonts w:ascii="Arial" w:eastAsia="Arial" w:hAnsi="Arial" w:cs="Arial"/>
                    <w:color w:val="0000FF"/>
                    <w:spacing w:val="-44"/>
                    <w:u w:val="single" w:color="0000FF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0000FF"/>
                    <w:u w:val="single" w:color="0000FF"/>
                  </w:rPr>
                  <w:t>o</w:t>
                </w:r>
                <w:r>
                  <w:rPr>
                    <w:rFonts w:ascii="Arial" w:eastAsia="Arial" w:hAnsi="Arial" w:cs="Arial"/>
                    <w:color w:val="0000FF"/>
                    <w:spacing w:val="1"/>
                    <w:u w:val="single" w:color="0000FF"/>
                  </w:rPr>
                  <w:t>r</w:t>
                </w:r>
                <w:r>
                  <w:rPr>
                    <w:rFonts w:ascii="Arial" w:eastAsia="Arial" w:hAnsi="Arial" w:cs="Arial"/>
                    <w:color w:val="0000FF"/>
                    <w:spacing w:val="-1"/>
                    <w:u w:val="single" w:color="0000FF"/>
                  </w:rPr>
                  <w:t>l</w:t>
                </w:r>
                <w:r>
                  <w:rPr>
                    <w:rFonts w:ascii="Arial" w:eastAsia="Arial" w:hAnsi="Arial" w:cs="Arial"/>
                    <w:color w:val="0000FF"/>
                    <w:u w:val="single" w:color="0000FF"/>
                  </w:rPr>
                  <w:t>d.</w:t>
                </w:r>
                <w:r>
                  <w:rPr>
                    <w:rFonts w:ascii="Arial" w:eastAsia="Arial" w:hAnsi="Arial" w:cs="Arial"/>
                    <w:color w:val="0000FF"/>
                    <w:spacing w:val="1"/>
                    <w:u w:val="single" w:color="0000FF"/>
                  </w:rPr>
                  <w:t>c</w:t>
                </w:r>
                <w:r>
                  <w:rPr>
                    <w:rFonts w:ascii="Arial" w:eastAsia="Arial" w:hAnsi="Arial" w:cs="Arial"/>
                    <w:color w:val="0000FF"/>
                    <w:u w:val="single" w:color="0000FF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0C37DDC4">
        <v:shape id="_x0000_s2055" type="#_x0000_t202" style="position:absolute;margin-left:433.75pt;margin-top:58.35pt;width:107.35pt;height:11.95pt;z-index:-251658752;mso-position-horizontal-relative:page;mso-position-vertical-relative:page" filled="f" stroked="f">
          <v:textbox inset="0,0,0,0">
            <w:txbxContent>
              <w:p w14:paraId="3E23ED49" w14:textId="77777777" w:rsidR="00B05CC4" w:rsidRDefault="00BD2215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hyperlink r:id="rId2">
                  <w:r>
                    <w:rPr>
                      <w:rFonts w:ascii="Arial" w:eastAsia="Arial" w:hAnsi="Arial" w:cs="Arial"/>
                      <w:b/>
                      <w:color w:val="0000FF"/>
                      <w:spacing w:val="1"/>
                    </w:rPr>
                    <w:t>www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.R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es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u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00FF"/>
                    </w:rPr>
                    <w:t>W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l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0000FF"/>
                    </w:rPr>
                    <w:t>a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46FB" w14:textId="77777777" w:rsidR="00B05CC4" w:rsidRDefault="00BD2215">
    <w:pPr>
      <w:spacing w:line="200" w:lineRule="exact"/>
    </w:pPr>
    <w:r>
      <w:pict w14:anchorId="56436A10">
        <v:group id="_x0000_s2051" style="position:absolute;margin-left:71.45pt;margin-top:68.45pt;width:469.1pt;height:3.2pt;z-index:-251657728;mso-position-horizontal-relative:page;mso-position-vertical-relative:page" coordorigin="1429,1369" coordsize="9382,64">
          <v:shape id="_x0000_s2054" style="position:absolute;left:1440;top:1404;width:9360;height:0" coordorigin="1440,1404" coordsize="9360,0" path="m1440,1404r9360,e" filled="f" strokeweight="1.06pt">
            <v:path arrowok="t"/>
          </v:shape>
          <v:shape id="_x0000_s2053" style="position:absolute;left:1440;top:1423;width:9360;height:0" coordorigin="1440,1423" coordsize="9360,0" path="m1440,1423r9360,e" filled="f" strokeweight="1.06pt">
            <v:path arrowok="t"/>
          </v:shape>
          <v:shape id="_x0000_s2052" style="position:absolute;left:8695;top:1381;width:2105;height:0" coordorigin="8695,1381" coordsize="2105,0" path="m8695,1381r2105,e" filled="f" strokecolor="blue" strokeweight="1.18pt">
            <v:path arrowok="t"/>
          </v:shape>
          <w10:wrap anchorx="page" anchory="page"/>
        </v:group>
      </w:pict>
    </w:r>
    <w:r>
      <w:pict w14:anchorId="7348DB0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58.35pt;width:225.95pt;height:11.95pt;z-index:-251656704;mso-position-horizontal-relative:page;mso-position-vertical-relative:page" filled="f" stroked="f">
          <v:textbox inset="0,0,0,0">
            <w:txbxContent>
              <w:p w14:paraId="1C5C63F1" w14:textId="77777777" w:rsidR="00B05CC4" w:rsidRDefault="00BD2215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spacing w:val="3"/>
                  </w:rPr>
                  <w:t>T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-1"/>
                  </w:rPr>
                  <w:t>l</w:t>
                </w:r>
                <w:r>
                  <w:rPr>
                    <w:rFonts w:ascii="Arial" w:eastAsia="Arial" w:hAnsi="Arial" w:cs="Arial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416.438.3606</w:t>
                </w:r>
                <w:r>
                  <w:rPr>
                    <w:rFonts w:ascii="Arial" w:eastAsia="Arial" w:hAnsi="Arial" w:cs="Arial"/>
                    <w:spacing w:val="-12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–</w:t>
                </w:r>
                <w:r>
                  <w:rPr>
                    <w:rFonts w:ascii="Arial" w:eastAsia="Arial" w:hAnsi="Arial" w:cs="Arial"/>
                    <w:spacing w:val="-1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5"/>
                  </w:rPr>
                  <w:t>m</w:t>
                </w:r>
                <w:r>
                  <w:rPr>
                    <w:rFonts w:ascii="Arial" w:eastAsia="Arial" w:hAnsi="Arial" w:cs="Arial"/>
                  </w:rPr>
                  <w:t>a</w:t>
                </w:r>
                <w:r>
                  <w:rPr>
                    <w:rFonts w:ascii="Arial" w:eastAsia="Arial" w:hAnsi="Arial" w:cs="Arial"/>
                    <w:spacing w:val="-1"/>
                  </w:rPr>
                  <w:t>il</w:t>
                </w:r>
                <w:r>
                  <w:rPr>
                    <w:rFonts w:ascii="Arial" w:eastAsia="Arial" w:hAnsi="Arial" w:cs="Arial"/>
                  </w:rPr>
                  <w:t>:</w:t>
                </w:r>
                <w:r>
                  <w:rPr>
                    <w:rFonts w:ascii="Arial" w:eastAsia="Arial" w:hAnsi="Arial" w:cs="Arial"/>
                    <w:spacing w:val="-5"/>
                  </w:rPr>
                  <w:t xml:space="preserve"> </w:t>
                </w:r>
                <w:hyperlink r:id="rId1">
                  <w:r>
                    <w:rPr>
                      <w:rFonts w:ascii="Arial" w:eastAsia="Arial" w:hAnsi="Arial" w:cs="Arial"/>
                      <w:spacing w:val="-1"/>
                    </w:rPr>
                    <w:t>i</w:t>
                  </w:r>
                  <w:r>
                    <w:rPr>
                      <w:rFonts w:ascii="Arial" w:eastAsia="Arial" w:hAnsi="Arial" w:cs="Arial"/>
                    </w:rPr>
                    <w:t>n</w:t>
                  </w:r>
                  <w:r>
                    <w:rPr>
                      <w:rFonts w:ascii="Arial" w:eastAsia="Arial" w:hAnsi="Arial" w:cs="Arial"/>
                      <w:spacing w:val="2"/>
                    </w:rPr>
                    <w:t>f</w:t>
                  </w:r>
                  <w:r>
                    <w:rPr>
                      <w:rFonts w:ascii="Arial" w:eastAsia="Arial" w:hAnsi="Arial" w:cs="Arial"/>
                    </w:rPr>
                    <w:t>o@Re</w:t>
                  </w:r>
                  <w:r>
                    <w:rPr>
                      <w:rFonts w:ascii="Arial" w:eastAsia="Arial" w:hAnsi="Arial" w:cs="Arial"/>
                      <w:spacing w:val="1"/>
                    </w:rPr>
                    <w:t>s</w:t>
                  </w:r>
                  <w:r>
                    <w:rPr>
                      <w:rFonts w:ascii="Arial" w:eastAsia="Arial" w:hAnsi="Arial" w:cs="Arial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5"/>
                    </w:rPr>
                    <w:t>m</w:t>
                  </w:r>
                  <w:r>
                    <w:rPr>
                      <w:rFonts w:ascii="Arial" w:eastAsia="Arial" w:hAnsi="Arial" w:cs="Arial"/>
                    </w:rPr>
                    <w:t>e</w:t>
                  </w:r>
                  <w:r>
                    <w:rPr>
                      <w:rFonts w:ascii="Arial" w:eastAsia="Arial" w:hAnsi="Arial" w:cs="Arial"/>
                      <w:spacing w:val="12"/>
                    </w:rPr>
                    <w:t>W</w:t>
                  </w:r>
                  <w:r>
                    <w:rPr>
                      <w:rFonts w:ascii="Arial" w:eastAsia="Arial" w:hAnsi="Arial" w:cs="Arial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1"/>
                    </w:rPr>
                    <w:t>r</w:t>
                  </w:r>
                  <w:r>
                    <w:rPr>
                      <w:rFonts w:ascii="Arial" w:eastAsia="Arial" w:hAnsi="Arial" w:cs="Arial"/>
                      <w:spacing w:val="-1"/>
                    </w:rPr>
                    <w:t>l</w:t>
                  </w:r>
                  <w:r>
                    <w:rPr>
                      <w:rFonts w:ascii="Arial" w:eastAsia="Arial" w:hAnsi="Arial" w:cs="Arial"/>
                    </w:rPr>
                    <w:t>d.</w:t>
                  </w:r>
                  <w:r>
                    <w:rPr>
                      <w:rFonts w:ascii="Arial" w:eastAsia="Arial" w:hAnsi="Arial" w:cs="Arial"/>
                      <w:spacing w:val="1"/>
                    </w:rPr>
                    <w:t>c</w:t>
                  </w:r>
                  <w:r>
                    <w:rPr>
                      <w:rFonts w:ascii="Arial" w:eastAsia="Arial" w:hAnsi="Arial" w:cs="Arial"/>
                    </w:rPr>
                    <w:t>a</w:t>
                  </w:r>
                </w:hyperlink>
              </w:p>
            </w:txbxContent>
          </v:textbox>
          <w10:wrap anchorx="page" anchory="page"/>
        </v:shape>
      </w:pict>
    </w:r>
    <w:r>
      <w:pict w14:anchorId="4D08697F">
        <v:shape id="_x0000_s2049" type="#_x0000_t202" style="position:absolute;margin-left:433.75pt;margin-top:58.35pt;width:107.35pt;height:11.95pt;z-index:-251655680;mso-position-horizontal-relative:page;mso-position-vertical-relative:page" filled="f" stroked="f">
          <v:textbox inset="0,0,0,0">
            <w:txbxContent>
              <w:p w14:paraId="161C676C" w14:textId="77777777" w:rsidR="00B05CC4" w:rsidRDefault="00BD2215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hyperlink r:id="rId2">
                  <w:r>
                    <w:rPr>
                      <w:rFonts w:ascii="Arial" w:eastAsia="Arial" w:hAnsi="Arial" w:cs="Arial"/>
                      <w:b/>
                      <w:color w:val="0000FF"/>
                      <w:spacing w:val="1"/>
                    </w:rPr>
                    <w:t>www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.R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es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u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00FF"/>
                    </w:rPr>
                    <w:t>W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r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l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1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2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00FF"/>
                      <w:spacing w:val="-3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0000FF"/>
                    </w:rPr>
                    <w:t>a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0349E"/>
    <w:multiLevelType w:val="multilevel"/>
    <w:tmpl w:val="872AC7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CC4"/>
    <w:rsid w:val="000A466C"/>
    <w:rsid w:val="00B05CC4"/>
    <w:rsid w:val="00BD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1A554700"/>
  <w15:docId w15:val="{3F08EF78-7071-4690-947A-41132A76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A466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46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ResumeWorld.c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sumeWorld.ca" TargetMode="External"/><Relationship Id="rId1" Type="http://schemas.openxmlformats.org/officeDocument/2006/relationships/hyperlink" Target="mailto:info@ResumeW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sumeWorld.ca" TargetMode="External"/><Relationship Id="rId1" Type="http://schemas.openxmlformats.org/officeDocument/2006/relationships/hyperlink" Target="mailto:info@ResumeWorld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947</Words>
  <Characters>5399</Characters>
  <Application>Microsoft Office Word</Application>
  <DocSecurity>0</DocSecurity>
  <Lines>44</Lines>
  <Paragraphs>12</Paragraphs>
  <ScaleCrop>false</ScaleCrop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2021-06-25T11:23:00Z</dcterms:created>
  <dcterms:modified xsi:type="dcterms:W3CDTF">2021-06-25T11:32:00Z</dcterms:modified>
</cp:coreProperties>
</file>